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654F820A"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005D6303" w:rsidRPr="005D6303">
        <w:rPr>
          <w:rFonts w:ascii="Calibri" w:eastAsia="Times New Roman" w:hAnsi="Calibri" w:cs="Calibri"/>
          <w:bCs w:val="0"/>
          <w:color w:val="auto"/>
          <w:szCs w:val="20"/>
        </w:rPr>
        <w:t>POST/DYS/OR/GZ/01392/2026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29FA484" w14:textId="462C1F2A" w:rsidR="00DC104D" w:rsidRPr="00263A5F" w:rsidRDefault="00DC104D" w:rsidP="00DC104D">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Pr="00E55C94">
        <w:rPr>
          <w:rFonts w:asciiTheme="minorHAnsi" w:eastAsia="Calibri" w:hAnsiTheme="minorHAnsi" w:cstheme="minorHAnsi"/>
          <w:b/>
          <w:i/>
          <w:szCs w:val="22"/>
          <w:lang w:eastAsia="pl-PL"/>
        </w:rPr>
        <w:t>„</w:t>
      </w:r>
      <w:r w:rsidRPr="00670CE8">
        <w:rPr>
          <w:rFonts w:asciiTheme="minorHAnsi" w:hAnsiTheme="minorHAnsi" w:cstheme="minorHAnsi"/>
          <w:b/>
          <w:i/>
          <w:szCs w:val="18"/>
        </w:rPr>
        <w:t xml:space="preserve">Przyłączenie nowych odbiorców na terenie RE Krosno w formie pakietów nr </w:t>
      </w:r>
      <w:r w:rsidR="004067C2">
        <w:rPr>
          <w:rFonts w:asciiTheme="minorHAnsi" w:hAnsiTheme="minorHAnsi" w:cstheme="minorHAnsi"/>
          <w:b/>
          <w:i/>
          <w:szCs w:val="18"/>
        </w:rPr>
        <w:t>80</w:t>
      </w:r>
      <w:r w:rsidRPr="00670CE8">
        <w:rPr>
          <w:rFonts w:asciiTheme="minorHAnsi" w:hAnsiTheme="minorHAnsi" w:cstheme="minorHAnsi"/>
          <w:b/>
          <w:i/>
          <w:szCs w:val="18"/>
        </w:rPr>
        <w:t xml:space="preserve"> – </w:t>
      </w:r>
      <w:r w:rsidR="004067C2">
        <w:rPr>
          <w:rFonts w:asciiTheme="minorHAnsi" w:hAnsiTheme="minorHAnsi" w:cstheme="minorHAnsi"/>
          <w:b/>
          <w:i/>
          <w:szCs w:val="18"/>
        </w:rPr>
        <w:t>10</w:t>
      </w:r>
      <w:r w:rsidRPr="00670CE8">
        <w:rPr>
          <w:rFonts w:asciiTheme="minorHAnsi" w:hAnsiTheme="minorHAnsi" w:cstheme="minorHAnsi"/>
          <w:b/>
          <w:i/>
          <w:szCs w:val="18"/>
        </w:rPr>
        <w:t xml:space="preserve"> części – </w:t>
      </w:r>
      <w:r w:rsidR="004067C2">
        <w:rPr>
          <w:rFonts w:asciiTheme="minorHAnsi" w:hAnsiTheme="minorHAnsi" w:cstheme="minorHAnsi"/>
          <w:b/>
          <w:i/>
          <w:szCs w:val="18"/>
        </w:rPr>
        <w:t>104</w:t>
      </w:r>
      <w:r w:rsidRPr="00670CE8">
        <w:rPr>
          <w:rFonts w:asciiTheme="minorHAnsi" w:hAnsiTheme="minorHAnsi" w:cstheme="minorHAnsi"/>
          <w:b/>
          <w:i/>
          <w:szCs w:val="18"/>
        </w:rPr>
        <w:t xml:space="preserve"> pozycj</w:t>
      </w:r>
      <w:r w:rsidR="004067C2">
        <w:rPr>
          <w:rFonts w:asciiTheme="minorHAnsi" w:hAnsiTheme="minorHAnsi" w:cstheme="minorHAnsi"/>
          <w:b/>
          <w:i/>
          <w:szCs w:val="18"/>
        </w:rPr>
        <w:t>e</w:t>
      </w:r>
      <w:r>
        <w:rPr>
          <w:rFonts w:asciiTheme="minorHAnsi" w:eastAsia="Calibri" w:hAnsiTheme="minorHAnsi" w:cstheme="minorHAnsi"/>
          <w:b/>
          <w:bCs/>
          <w:i/>
          <w:szCs w:val="22"/>
          <w:lang w:eastAsia="pl-PL"/>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8938" w14:textId="77777777" w:rsidR="008240A6" w:rsidRDefault="008240A6" w:rsidP="004A302B">
      <w:pPr>
        <w:spacing w:line="240" w:lineRule="auto"/>
      </w:pPr>
      <w:r>
        <w:separator/>
      </w:r>
    </w:p>
  </w:endnote>
  <w:endnote w:type="continuationSeparator" w:id="0">
    <w:p w14:paraId="3C5A8E21" w14:textId="77777777" w:rsidR="008240A6" w:rsidRDefault="008240A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8F1" w14:textId="77777777" w:rsidR="008240A6" w:rsidRDefault="008240A6" w:rsidP="004A302B">
      <w:pPr>
        <w:spacing w:line="240" w:lineRule="auto"/>
      </w:pPr>
      <w:r>
        <w:separator/>
      </w:r>
    </w:p>
  </w:footnote>
  <w:footnote w:type="continuationSeparator" w:id="0">
    <w:p w14:paraId="3B5251F6" w14:textId="77777777" w:rsidR="008240A6" w:rsidRDefault="008240A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5D6303"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8CB"/>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3B86"/>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447C"/>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4095"/>
    <w:rsid w:val="004067C2"/>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6303"/>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B723C"/>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DC6"/>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395E"/>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0AD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04D"/>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57F0D"/>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POST/DYS/OR/GZ/01392/2026                         </dmsv2SWPP2ObjectNumber>
    <dmsv2SWPP2SumMD5 xmlns="http://schemas.microsoft.com/sharepoint/v3">5ce503699e2fb7aa20e38f5fb1ed6086</dmsv2SWPP2SumMD5>
    <dmsv2BaseMoved xmlns="http://schemas.microsoft.com/sharepoint/v3">false</dmsv2BaseMoved>
    <dmsv2BaseIsSensitive xmlns="http://schemas.microsoft.com/sharepoint/v3">true</dmsv2BaseIsSensitive>
    <dmsv2SWPP2IDSWPP2 xmlns="http://schemas.microsoft.com/sharepoint/v3">713985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25078423</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00000001000700030000000h000000000000</dmsv2SWPP2ObjectDepartment>
    <dmsv2SWPP2ObjectName xmlns="http://schemas.microsoft.com/sharepoint/v3">Postępowanie</dmsv2SWPP2ObjectName>
    <_dlc_DocId xmlns="a19cb1c7-c5c7-46d4-85ae-d83685407bba">FJ3FSM7XJ42E-2014085795-2239</_dlc_DocId>
    <_dlc_DocIdUrl xmlns="a19cb1c7-c5c7-46d4-85ae-d83685407bba">
      <Url>https://swpp2.dms.gkpge.pl/sites/43/_layouts/15/DocIdRedir.aspx?ID=FJ3FSM7XJ42E-2014085795-2239</Url>
      <Description>FJ3FSM7XJ42E-2014085795-2239</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8D622A11-B848-4CFC-9D7A-CDD61E1839F3}"/>
</file>

<file path=customXml/itemProps2.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3.xml><?xml version="1.0" encoding="utf-8"?>
<ds:datastoreItem xmlns:ds="http://schemas.openxmlformats.org/officeDocument/2006/customXml" ds:itemID="{4F9B1CC6-B58D-4026-94EB-8F406A0911E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sharepoint/v3"/>
    <ds:schemaRef ds:uri="http://schemas.microsoft.com/office/2006/metadata/properties"/>
    <ds:schemaRef ds:uri="http://purl.org/dc/dcmitype/"/>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750</Words>
  <Characters>4505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3</cp:revision>
  <cp:lastPrinted>2020-02-27T07:25:00Z</cp:lastPrinted>
  <dcterms:created xsi:type="dcterms:W3CDTF">2026-03-03T11:53:00Z</dcterms:created>
  <dcterms:modified xsi:type="dcterms:W3CDTF">2026-04-29T04:28:00Z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47d8ab50-8e58-4501-8cc3-a5ddc94213ed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2026-04-29T04:27:42Z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d53fd82f-2f69-4acd-8988-87d244227394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